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spacing w:lineRule="exact" w:line="200"/>
        <w:ind w:left="4729" w:right="4549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EXEC-Classic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925" w:right="477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Pete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4994" w:right="484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35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Shields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622" w:right="4457" w:firstLine="3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Chicago,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60606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(312)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777-7878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2"/>
          <w:szCs w:val="22"/>
        </w:rPr>
      </w:r>
      <w:hyperlink r:id="rId5">
        <w:r>
          <w:rPr>
            <w:rFonts w:cs="Times New Roman" w:hAnsi="Times New Roman" w:eastAsia="Times New Roman" w:ascii="Times New Roman"/>
            <w:b/>
            <w:color w:val="0000FF"/>
            <w:spacing w:val="0"/>
            <w:w w:val="100"/>
            <w:sz w:val="22"/>
            <w:szCs w:val="22"/>
            <w:u w:val="thick" w:color="0000FF"/>
          </w:rPr>
          <w:t>petew@gmail.com</w:t>
        </w:r>
        <w:r>
          <w:rPr>
            <w:rFonts w:cs="Times New Roman" w:hAnsi="Times New Roman" w:eastAsia="Times New Roman" w:ascii="Times New Roman"/>
            <w:b/>
            <w:color w:val="0000FF"/>
            <w:spacing w:val="0"/>
            <w:w w:val="100"/>
            <w:sz w:val="22"/>
            <w:szCs w:val="22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2"/>
            <w:szCs w:val="22"/>
          </w:rPr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ofessional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152" w:right="29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-focused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P&amp;G,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Unileve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Gillette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packaged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goods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companies.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Proficient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cultivating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collaborative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relationships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Drug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chains.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Accomplished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consistently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delivering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talent,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following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 w:right="17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commitments.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departments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ganizations.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interpersonal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toward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tangible,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measurable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Genesis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OTC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Directo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algreens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12/08-P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 w:right="7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cross-functional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Genesis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America,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representing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$320MM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revenue.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functions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Shopper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Insights,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Shopper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Exceeded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shipment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profit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revenue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consecutive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years–2009-2012.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eight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members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algreens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vendor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partner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measured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WSL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2010-2012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President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winne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Unilever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oducts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i/>
          <w:spacing w:val="-1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ice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President/</w:t>
      </w:r>
      <w:r>
        <w:rPr>
          <w:rFonts w:cs="Times New Roman" w:hAnsi="Times New Roman" w:eastAsia="Times New Roman" w:ascii="Times New Roman"/>
          <w:b/>
          <w:i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Leader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algreens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5/05-12/08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 w:right="28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cross-functional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Unilever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America.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functions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Planogram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Analyst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Logistics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2005-08.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Exceeded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shipment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profit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revenue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2005-08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2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members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two-year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period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6" w:hRule="exact"/>
        </w:trPr>
        <w:tc>
          <w:tcPr>
            <w:tcW w:w="53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octor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Gamble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(Formally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Gillette)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7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175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6/91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-5/05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3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Director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Food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Channel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7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70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7/04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5/05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36" w:hRule="exact"/>
        </w:trPr>
        <w:tc>
          <w:tcPr>
            <w:tcW w:w="53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Oral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Care/Braun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Division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7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52" w:right="2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Care/Braun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Channel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across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Channel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comprised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five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National/Account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Executives,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Broker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America.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personnel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across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52" w:right="436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+20%,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100%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assigned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channel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quota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52" w:right="244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channel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headquarter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assignments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52" w:right="1647"/>
        <w:sectPr>
          <w:pgMar w:header="516" w:footer="0" w:top="700" w:bottom="280" w:left="600" w:right="780"/>
          <w:head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Gillette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channel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spacing w:lineRule="exact" w:line="200"/>
        <w:ind w:left="4318" w:right="4078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EXEC-Classic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Conti</w:t>
      </w:r>
      <w:r>
        <w:rPr>
          <w:rFonts w:cs="Gill Sans MT" w:hAnsi="Gill Sans MT" w:eastAsia="Gill Sans MT" w:ascii="Gill Sans MT"/>
          <w:color w:val="FF0000"/>
          <w:spacing w:val="-2"/>
          <w:w w:val="100"/>
          <w:sz w:val="18"/>
          <w:szCs w:val="18"/>
        </w:rPr>
        <w:t>n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ued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i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Leader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est/Central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Region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4/01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7/04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Care/Braun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 w:right="13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Care/Braun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covering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estern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Alaska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Hawaii.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multifunctional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Regional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Meije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Shopko,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alu,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Fleming,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HEB,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Eagle,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Amerisource/Be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Cardinal,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ebco.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 w:right="11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Gillette.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Hired/developed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Care/Braun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Exceeded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consecutive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members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headquarter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broker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plan-including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setting,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communications,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processes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Channel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6/99-4/01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Beauty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 w:right="6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headquarters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functions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Channel,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shaving,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deodorant,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categories.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consisted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field-based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five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$700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million.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VP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field,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interfaced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brand/channel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initiatives,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investigated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opportunities,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initiatives.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89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40"/>
            </w:pPr>
            <w:r>
              <w:rPr>
                <w:rFonts w:cs="Times New Roman" w:hAnsi="Times New Roman" w:eastAsia="Times New Roman" w:ascii="Times New Roman"/>
                <w:b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Additional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Gillette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Experience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Drug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Channel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Director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1/98-6/99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Business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Development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1/97-12/97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-8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rade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Marketing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1/95-12/96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District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3/92-12/95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Regional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Business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Planner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6/91-3/92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8"/>
              <w:ind w:left="40"/>
            </w:pPr>
            <w:r>
              <w:rPr>
                <w:rFonts w:cs="Times New Roman" w:hAnsi="Times New Roman" w:eastAsia="Times New Roman" w:ascii="Times New Roman"/>
                <w:b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Helene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Curtis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(Unilever)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8"/>
              <w:ind w:left="195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3/89-6/91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Division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3/90-6/91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National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8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raining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3/89-3/90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8"/>
              <w:ind w:left="40"/>
            </w:pPr>
            <w:r>
              <w:rPr>
                <w:rFonts w:cs="Times New Roman" w:hAnsi="Times New Roman" w:eastAsia="Times New Roman" w:ascii="Times New Roman"/>
                <w:b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Noxell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Corporation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(P&amp;G)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88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3/83-3/89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Regional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7/87-3/89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District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12/96-7/87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3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Key</w:t>
            </w:r>
            <w:r>
              <w:rPr>
                <w:rFonts w:cs="Times New Roman" w:hAnsi="Times New Roman" w:eastAsia="Times New Roman" w:ascii="Times New Roman"/>
                <w:b/>
                <w:i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Account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Manager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1/86-12/86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337" w:hRule="exact"/>
        </w:trPr>
        <w:tc>
          <w:tcPr>
            <w:tcW w:w="50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-2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erritory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2"/>
                <w:szCs w:val="22"/>
              </w:rPr>
              <w:t>Representative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6/83-1/86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Illinois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Executive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MBA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1990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Drake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1983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ofessional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Civic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Affiliations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Elmhurst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Mentorship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Illinois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Mentor/Guest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Speaker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Department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2009-p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Illinois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Department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Advisory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Board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2012-p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</w:pP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illow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Chu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Pantry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olunteer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cur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2"/>
        <w:sectPr>
          <w:pgMar w:header="516" w:footer="0" w:top="700" w:bottom="280" w:left="600" w:right="84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Habitat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Humanity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Global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illage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olunteer-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Guatemala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2012,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ind w:left="3816" w:right="3696"/>
      </w:pPr>
      <w:r>
        <w:rPr>
          <w:rFonts w:cs="Gill Sans MT" w:hAnsi="Gill Sans MT" w:eastAsia="Gill Sans MT" w:ascii="Gill Sans MT"/>
          <w:color w:val="FF0000"/>
          <w:sz w:val="18"/>
          <w:szCs w:val="18"/>
        </w:rPr>
        <w:t>EXEC-Omit</w:t>
      </w:r>
      <w:r>
        <w:rPr>
          <w:rFonts w:cs="Gill Sans MT" w:hAnsi="Gill Sans MT" w:eastAsia="Gill Sans MT" w:ascii="Gill Sans MT"/>
          <w:color w:val="FF0000"/>
          <w:spacing w:val="-27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-23"/>
          <w:w w:val="100"/>
          <w:sz w:val="18"/>
          <w:szCs w:val="18"/>
        </w:rPr>
        <w:t>Y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ears/Exclude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Grad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Date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622" w:right="4534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Jane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R.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Doe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4829" w:right="474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917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Knight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0"/>
        <w:ind w:left="4226" w:right="41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Arlington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Heights,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60000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0"/>
        <w:ind w:left="4662" w:right="457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222.222.7777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0" w:lineRule="auto" w:line="250"/>
        <w:ind w:left="3913" w:right="382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222.222.5555</w:t>
      </w:r>
      <w:hyperlink r:id="rId6"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jdoe@gmail.com</w:t>
        </w:r>
      </w:hyperlink>
      <w:hyperlink r:id="rId7"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http://ww</w:t>
        </w:r>
        <w:r>
          <w:rPr>
            <w:rFonts w:cs="Arial" w:hAnsi="Arial" w:eastAsia="Arial" w:ascii="Arial"/>
            <w:spacing w:val="-11"/>
            <w:w w:val="100"/>
            <w:sz w:val="20"/>
            <w:szCs w:val="20"/>
          </w:rPr>
          <w:t>w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.linkedin.com/in/janedoe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0"/>
        <w:ind w:left="112" w:right="6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Professional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Industry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combining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leadership,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communication,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analytical,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increase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share.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Consistent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achiever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outstanding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results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through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relationship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brokers,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Strengths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include: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Negotiation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Relationship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Building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Execution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Leadership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Forecasting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Budgeting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Broker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Situational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Decision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Outstanding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Consumer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ritten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675" w:right="358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PROFESSIONAL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EXPERIENCE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84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Jensene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Candy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Company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Wilbe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                </w:t>
      </w:r>
      <w:r>
        <w:rPr>
          <w:rFonts w:cs="Arial" w:hAnsi="Arial" w:eastAsia="Arial" w:ascii="Arial"/>
          <w:spacing w:val="6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20</w:t>
      </w:r>
      <w:r>
        <w:rPr>
          <w:rFonts w:cs="Arial" w:hAnsi="Arial" w:eastAsia="Arial" w:ascii="Arial"/>
          <w:b/>
          <w:spacing w:val="-13"/>
          <w:w w:val="100"/>
          <w:sz w:val="24"/>
          <w:szCs w:val="24"/>
        </w:rPr>
        <w:t>1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2012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Family-owned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confectionery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Northeast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National</w:t>
      </w:r>
      <w:r>
        <w:rPr>
          <w:rFonts w:cs="Arial" w:hAnsi="Arial" w:eastAsia="Arial" w:ascii="Arial"/>
          <w:b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Account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Manager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forecasting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Mass,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Club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Military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channels.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including: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arget,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K-Mart,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Shopko,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Pamida,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Meije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Duckwall-ALCO,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Costco,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BJs,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Smart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auto" w:line="250"/>
        <w:ind w:left="292" w:right="163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Final,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Military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(DeCA)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(4)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Military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Exchanges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(AAFES,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NEXCOM,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MCX,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CGX),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Dollar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Stores.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Focused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existing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growing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guidelines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margin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profitabilit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auto" w:line="250"/>
        <w:ind w:left="292" w:right="1594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Conversant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account-specific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arget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Sears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orkbench/IMA,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Empower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vendor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portals.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aforementioned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conjunction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Symphony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consumer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0"/>
        <w:ind w:left="257" w:right="365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insight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on-trend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strategic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promotional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plans.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Thompson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Confectionery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Compan</w:t>
      </w:r>
      <w:r>
        <w:rPr>
          <w:rFonts w:cs="Arial" w:hAnsi="Arial" w:eastAsia="Arial" w:ascii="Arial"/>
          <w:b/>
          <w:spacing w:val="-18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Sand</w:t>
      </w:r>
      <w:r>
        <w:rPr>
          <w:rFonts w:cs="Arial" w:hAnsi="Arial" w:eastAsia="Arial" w:ascii="Arial"/>
          <w:spacing w:val="-18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</w:t>
      </w:r>
      <w:r>
        <w:rPr>
          <w:rFonts w:cs="Arial" w:hAnsi="Arial" w:eastAsia="Arial" w:ascii="Arial"/>
          <w:spacing w:val="2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1990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20</w:t>
      </w:r>
      <w:r>
        <w:rPr>
          <w:rFonts w:cs="Arial" w:hAnsi="Arial" w:eastAsia="Arial" w:ascii="Arial"/>
          <w:b/>
          <w:spacing w:val="-13"/>
          <w:w w:val="100"/>
          <w:sz w:val="24"/>
          <w:szCs w:val="24"/>
        </w:rPr>
        <w:t>1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Oldest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multi-line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confectionery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chocolate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non-chocolate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lines.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Corporate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Regional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Manager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Arial" w:hAnsi="Arial" w:eastAsia="Arial" w:ascii="Arial"/>
          <w:b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1994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Managed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brokers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Central/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estern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classes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trade.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0"/>
        <w:ind w:left="292" w:right="461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algreen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arget,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K-Mart,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Shopko,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Duckwall-ALCO,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Pamida,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(ABS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legacy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LLC),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Butt,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Roundy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Supermarkets,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Save-A-Lot,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Aldi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Kroger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Divisions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(Fry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Smith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Dillon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King-Soopers),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(Chicago),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Eby-Brown,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Promotions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Unlimited,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Hobby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Lobb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Menards,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Eilieen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Casey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Farley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Sathers.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Numerous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wholesale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grocers,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distributors,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specialty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catalog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companies.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utilized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PowerPoint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auto" w:line="250"/>
        <w:ind w:left="292" w:right="310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military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exchange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businesses,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Overseas.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Integrated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brokers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confectionery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manufacturers,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geographic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single,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successful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Budgeted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forecasted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Promotions.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Adept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custom-item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specific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12"/>
        <w:sectPr>
          <w:pgMar w:header="516" w:footer="0" w:top="700" w:bottom="280" w:left="640" w:right="76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Generated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consistent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growth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exceeding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objectives.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left"/>
        <w:ind w:left="3478"/>
      </w:pPr>
      <w:r>
        <w:rPr>
          <w:rFonts w:cs="Gill Sans MT" w:hAnsi="Gill Sans MT" w:eastAsia="Gill Sans MT" w:ascii="Gill Sans MT"/>
          <w:color w:val="FF0000"/>
          <w:sz w:val="18"/>
          <w:szCs w:val="18"/>
        </w:rPr>
        <w:t>EXEC-Omit</w:t>
      </w:r>
      <w:r>
        <w:rPr>
          <w:rFonts w:cs="Gill Sans MT" w:hAnsi="Gill Sans MT" w:eastAsia="Gill Sans MT" w:ascii="Gill Sans MT"/>
          <w:color w:val="FF0000"/>
          <w:spacing w:val="-27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-23"/>
          <w:w w:val="100"/>
          <w:sz w:val="18"/>
          <w:szCs w:val="18"/>
        </w:rPr>
        <w:t>Y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ears/Exclude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Grad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Date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Conti</w:t>
      </w:r>
      <w:r>
        <w:rPr>
          <w:rFonts w:cs="Gill Sans MT" w:hAnsi="Gill Sans MT" w:eastAsia="Gill Sans MT" w:ascii="Gill Sans MT"/>
          <w:color w:val="FF0000"/>
          <w:spacing w:val="-2"/>
          <w:w w:val="100"/>
          <w:sz w:val="18"/>
          <w:szCs w:val="18"/>
        </w:rPr>
        <w:t>n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ued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5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Jane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Doe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35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Page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2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Divisional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Manager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          </w:t>
      </w:r>
      <w:r>
        <w:rPr>
          <w:rFonts w:cs="Arial" w:hAnsi="Arial" w:eastAsia="Arial" w:ascii="Arial"/>
          <w:b/>
          <w:i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1992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1994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19-state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geographical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covering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Southern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through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acquisition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phase.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auto" w:line="250"/>
        <w:ind w:left="332" w:right="1221" w:hanging="1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Focused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limited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Kerr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Drug,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Fred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Dollar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General,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Bi-Lo,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Bruno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Drug,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Drug,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Drug,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Hackne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Drug,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ariety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Whsle.,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Bill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Dollar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Stores,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3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Meije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Spartan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Thompson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Policies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Procedures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Brokers.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“Stark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Room”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(WI)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additional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Thompson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HQ.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Continued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Logistics,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arehousing,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3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facilitate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cost-e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shipments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improve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levels.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2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b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Assistant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Manager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           </w:t>
      </w:r>
      <w:r>
        <w:rPr>
          <w:rFonts w:cs="Arial" w:hAnsi="Arial" w:eastAsia="Arial" w:ascii="Arial"/>
          <w:b/>
          <w:i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1990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1992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Maintained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expanding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following: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conjunction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employee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policies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procedures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while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33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training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execute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mock-up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packaging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introductions.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Purchased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aspects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advertising,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Sheets,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Brochures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33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Darte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Division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Thompson.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Gained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integral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understanding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confectionery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manufacturing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reduce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increase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exact" w:line="220"/>
        <w:ind w:left="152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Served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member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Distribution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Channels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Magazine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Editorial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Advisory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Board.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6" w:hRule="exact"/>
        </w:trPr>
        <w:tc>
          <w:tcPr>
            <w:tcW w:w="7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Limper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Candy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Compan</w:t>
            </w:r>
            <w:r>
              <w:rPr>
                <w:rFonts w:cs="Arial" w:hAnsi="Arial" w:eastAsia="Arial" w:ascii="Arial"/>
                <w:b/>
                <w:spacing w:val="-18"/>
                <w:w w:val="100"/>
                <w:sz w:val="24"/>
                <w:szCs w:val="24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Fenneycain,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OH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95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1989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1990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7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Small,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family-owned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confectionery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company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purchased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main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competito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Thompson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Confectionery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Compan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1990.</w:t>
            </w:r>
          </w:p>
        </w:tc>
        <w:tc>
          <w:tcPr>
            <w:tcW w:w="22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60" w:hRule="exact"/>
        </w:trPr>
        <w:tc>
          <w:tcPr>
            <w:tcW w:w="7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4"/>
              <w:ind w:left="40"/>
            </w:pP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Assistant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Customer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Service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Manager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Received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telephone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facsimile.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Reviewed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accuracy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content.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missing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orders.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lists,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promotional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TD,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WMA,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NACS,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Candy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Expo).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Dedicated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staffing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needed.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762" w:right="449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</w:t>
      </w:r>
      <w:r>
        <w:rPr>
          <w:rFonts w:cs="Arial" w:hAnsi="Arial" w:eastAsia="Arial" w:ascii="Arial"/>
          <w:b/>
          <w:spacing w:val="-18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015" w:right="373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Drake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Moines,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2967" w:right="269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Bachelor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(BA)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Histor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315" w:right="4047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TECHNICAL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Proficient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PowerPoint,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Email,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Internet,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eb-based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Capable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Symphony-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retrieval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fact-based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Knowledgeable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consumer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analytics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(i.e.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Consumer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Insights,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Spectra,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NPD).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Adept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forecasting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seasonal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AS400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Conversant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GTIN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formatting.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2"/>
        <w:sectPr>
          <w:pgMar w:header="516" w:footer="0" w:top="700" w:bottom="280" w:left="600" w:right="90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spacing w:val="4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Experienced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packaging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design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development.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left"/>
        <w:spacing w:lineRule="exact" w:line="200"/>
        <w:ind w:left="3461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EXEC-Exclude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Grad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Date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&amp;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Combine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Prior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Exp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4081" w:right="4077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LEONARD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G.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CERMAK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3943" w:right="393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222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WISCONSIN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VENUE</w:t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4262" w:right="425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LAKE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BLUF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60045</w:t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3357" w:right="3353"/>
      </w:pPr>
      <w:r>
        <w:pict>
          <v:group style="position:absolute;margin-left:39.6pt;margin-top:142.736pt;width:528pt;height:0pt;mso-position-horizontal-relative:page;mso-position-vertical-relative:page;z-index:-748" coordorigin="792,2855" coordsize="10560,0">
            <v:shape style="position:absolute;left:792;top:2855;width:10560;height:0" coordorigin="792,2855" coordsize="10560,0" path="m792,2855l11352,2855e" filled="f" stroked="t" strokeweight="0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(555)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555-5555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home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(777)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777-7777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cell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301" w:right="429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E-mail: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61"/>
          <w:w w:val="100"/>
          <w:sz w:val="20"/>
          <w:szCs w:val="20"/>
        </w:rPr>
      </w:r>
      <w:hyperlink r:id="rId9"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len@gmail.com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52" w:right="10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Senior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packaged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goods,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foodservice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agency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management.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directly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Chief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repositioning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quick-service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restaurant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drove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impressive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ROI.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Senior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Director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grew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declining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expanded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bakery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household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luxury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resorts,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building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communications,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franchisee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multi-unit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B2B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marketing.</w:t>
      </w:r>
    </w:p>
    <w:p>
      <w:pPr>
        <w:rPr>
          <w:sz w:val="8"/>
          <w:szCs w:val="8"/>
        </w:rPr>
        <w:jc w:val="left"/>
        <w:spacing w:before="1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2" w:hRule="exact"/>
        </w:trPr>
        <w:tc>
          <w:tcPr>
            <w:tcW w:w="46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13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Partnership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marketing</w:t>
            </w:r>
          </w:p>
        </w:tc>
        <w:tc>
          <w:tcPr>
            <w:tcW w:w="39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3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Developing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fective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strategies</w:t>
            </w:r>
          </w:p>
        </w:tc>
        <w:tc>
          <w:tcPr>
            <w:tcW w:w="207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64" w:hRule="exact"/>
        </w:trPr>
        <w:tc>
          <w:tcPr>
            <w:tcW w:w="46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Leading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cross-functional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teams</w:t>
            </w:r>
          </w:p>
        </w:tc>
        <w:tc>
          <w:tcPr>
            <w:tcW w:w="39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Project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management</w:t>
            </w:r>
          </w:p>
        </w:tc>
        <w:tc>
          <w:tcPr>
            <w:tcW w:w="2073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64" w:hRule="exact"/>
        </w:trPr>
        <w:tc>
          <w:tcPr>
            <w:tcW w:w="46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Marketing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analysis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planning</w:t>
            </w:r>
          </w:p>
        </w:tc>
        <w:tc>
          <w:tcPr>
            <w:tcW w:w="39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product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development</w:t>
            </w:r>
          </w:p>
        </w:tc>
        <w:tc>
          <w:tcPr>
            <w:tcW w:w="2073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05" w:hRule="exact"/>
        </w:trPr>
        <w:tc>
          <w:tcPr>
            <w:tcW w:w="46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3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Brand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positioning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strategy</w:t>
            </w:r>
          </w:p>
          <w:p>
            <w:pPr>
              <w:rPr>
                <w:sz w:val="24"/>
                <w:szCs w:val="24"/>
              </w:rPr>
              <w:jc w:val="left"/>
              <w:spacing w:before="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LURCH’S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CHICKEN,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Atlanta,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Georgia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9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Multicultural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marketing</w:t>
            </w:r>
          </w:p>
        </w:tc>
        <w:tc>
          <w:tcPr>
            <w:tcW w:w="20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23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PRESENT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20"/>
        <w:ind w:left="152" w:right="115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ector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Advertising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omotions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Chief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production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1" w:lineRule="auto" w:line="250"/>
        <w:ind w:left="152" w:right="11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store-level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merchandising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third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QSR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chicken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billion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restaurants).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ad-fund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broadcast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print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production/fulfillment,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interactive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outside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agencies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compensation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structure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accountabilit</w:t>
      </w:r>
      <w:r>
        <w:rPr>
          <w:rFonts w:cs="Times New Roman" w:hAnsi="Times New Roman" w:eastAsia="Times New Roman" w:ascii="Times New Roman"/>
          <w:spacing w:val="-16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61"/>
        <w:ind w:left="152" w:right="11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competitive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advertising/PR/in-store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merchandising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campaign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Spicy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bone-in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chicken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re-ene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gized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system,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most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successful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launch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histor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7" w:lineRule="exact" w:line="260"/>
        <w:ind w:left="152" w:right="11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Spearheaded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redefine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alue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Proposition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more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fectively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connect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diverse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cultural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audiences.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first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-insight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driven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integrated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campaign,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drove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growth,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outpacing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industr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extensive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became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frame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next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touch-points: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broadcast,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interactive,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in-store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branding.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 w:lineRule="auto" w:line="250"/>
        <w:ind w:left="152" w:right="11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added-value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stretched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dollars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30-40%,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delivered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messaging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on-air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personality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endorsements.</w:t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52" w:righ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SCHWIN’S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BAKE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2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INC.,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Atlanta,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Georgia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1997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 w:lineRule="auto" w:line="250"/>
        <w:ind w:left="152" w:right="11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Schwan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frozen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States,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formed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Smith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Bakeries,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Edwards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Baking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5" w:lineRule="auto" w:line="248"/>
        <w:ind w:left="152" w:right="11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Senior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ector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Marketing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--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eporting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SVP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#1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#2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frozen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dessert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representing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$300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million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sales.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P&amp;L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responsibility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developing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executing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reports.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52" w:right="11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5-year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defined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initiatives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necessary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accomplish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doubling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52" w:right="11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Integrated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competing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initiatives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into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unified</w:t>
      </w:r>
      <w:r>
        <w:rPr>
          <w:rFonts w:cs="Times New Roman" w:hAnsi="Times New Roman" w:eastAsia="Times New Roman" w:ascii="Times New Roman"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20%.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52" w:right="110"/>
        <w:sectPr>
          <w:pgMar w:header="516" w:footer="0" w:top="700" w:bottom="280" w:left="640" w:right="740"/>
          <w:headerReference w:type="default" r:id="rId8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Revamped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Edward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whole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portion-control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desserts,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expansion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months,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growing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almost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doubling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sales.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left"/>
        <w:spacing w:lineRule="exact" w:line="200"/>
        <w:ind w:left="3029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EXEC-Exclude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Grad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Date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&amp;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Combine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Prior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Exp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Cont</w:t>
      </w:r>
      <w:r>
        <w:rPr>
          <w:rFonts w:cs="Gill Sans MT" w:hAnsi="Gill Sans MT" w:eastAsia="Gill Sans MT" w:ascii="Gill Sans MT"/>
          <w:color w:val="FF0000"/>
          <w:spacing w:val="-2"/>
          <w:w w:val="100"/>
          <w:sz w:val="18"/>
          <w:szCs w:val="18"/>
        </w:rPr>
        <w:t>n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ued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6"/>
        <w:ind w:left="112" w:right="74"/>
      </w:pPr>
      <w:r>
        <w:pict>
          <v:group style="position:absolute;margin-left:39.6pt;margin-top:18.2531pt;width:528pt;height:0pt;mso-position-horizontal-relative:page;mso-position-vertical-relative:paragraph;z-index:-747" coordorigin="792,365" coordsize="10560,0">
            <v:shape style="position:absolute;left:792;top:365;width:10560;height:0" coordorigin="792,365" coordsize="10560,0" path="m792,365l11352,365e" filled="f" stroked="t" strokeweight="0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LEONARD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CERMAK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8"/>
        <w:ind w:left="112" w:right="7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Brand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Manager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Mrs.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Smith</w:t>
      </w:r>
      <w:r>
        <w:rPr>
          <w:rFonts w:cs="Times New Roman" w:hAnsi="Times New Roman" w:eastAsia="Times New Roman" w:ascii="Times New Roman"/>
          <w:i/>
          <w:spacing w:val="-3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(1997–2000)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portfolio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representing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$140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million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Mrs.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Smith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Ritz,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Banquet.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budgeting,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forecasting,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packaging,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Corporate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Chairman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Communications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sub-committee.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312" w:right="70" w:hanging="2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Championed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redesign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logo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packaging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entire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Mrs.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Smith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dessert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line,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aggressively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updating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image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while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retaining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equit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Significantly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improved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appetite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appeal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trial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packaging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alone.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312" w:right="70" w:hanging="2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declining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successfully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launched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gourmet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desserts,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pioneering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introduction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foodservice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frozen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dessert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Achieved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60%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ACV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nationally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without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slotting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allowances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improved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profit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Smith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73"/>
        <w:ind w:left="312" w:right="70" w:hanging="2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cross-functional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concept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testing,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introduction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first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retailer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acceptance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trial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first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months.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17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TEGIC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CONSU</w:t>
      </w:r>
      <w:r>
        <w:rPr>
          <w:rFonts w:cs="Times New Roman" w:hAnsi="Times New Roman" w:eastAsia="Times New Roman" w:ascii="Times New Roman"/>
          <w:b/>
          <w:spacing w:val="-2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TING,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Atlanta,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Georgia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</w:t>
      </w:r>
      <w:r>
        <w:rPr>
          <w:rFonts w:cs="Times New Roman" w:hAnsi="Times New Roman" w:eastAsia="Times New Roman" w:ascii="Times New Roman"/>
          <w:b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1995-1997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2"/>
        <w:ind w:left="112" w:right="869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Partner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Formed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consulting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partnership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specializing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team-development.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 w:lineRule="auto" w:line="250"/>
        <w:ind w:left="112" w:right="70"/>
      </w:pP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rained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coached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underperforming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Metropolitan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Atlanta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Rapid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ransit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Authority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(MA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A)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hindered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-team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2"/>
          <w:szCs w:val="22"/>
        </w:rPr>
        <w:t>conflict</w:t>
      </w:r>
      <w:r>
        <w:rPr>
          <w:rFonts w:cs="Times New Roman" w:hAnsi="Times New Roman" w:eastAsia="Times New Roman" w:ascii="Times New Roman"/>
          <w:spacing w:val="-8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competing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goals.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recognition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commendation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performance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contributions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Authorit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17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TNERS,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INC.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Atlanta,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Georgia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1990-1995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 w:lineRule="auto" w:line="250"/>
        <w:ind w:left="112" w:right="7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ice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esident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international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consulting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specializing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ganizational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orked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companies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redesign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processes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structures.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materials,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repackaged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content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materials,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trained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trainers.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Redefined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roles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major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CPG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marketer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realigned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ganization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reflect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structure,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solidifying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relationships.</w:t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8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 w:lineRule="auto" w:line="250"/>
        <w:ind w:left="112" w:right="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Previous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includes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progressive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responsibility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top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agencies: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Burnett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Planner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Buyer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Keebler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Cookies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Crackers;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Kenderson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Executive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Lexize;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appas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orldwide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Supervisor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Bell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Mobile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Systems;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McCann-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ate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orldwide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Pacific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Building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Cypress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Golf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Resort.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Additional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details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available.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918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/>
        <w:ind w:left="112" w:right="482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Duke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Communications,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Major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0"/>
        <w:ind w:left="112" w:right="634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Developing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Brand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Management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Expertise”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Ennis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Associates,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Inc.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2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Packaged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2" w:right="4786"/>
      </w:pPr>
      <w:r>
        <w:rPr>
          <w:rFonts w:cs="Times New Roman" w:hAnsi="Times New Roman" w:eastAsia="Times New Roman" w:ascii="Times New Roman"/>
          <w:b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b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ASSOCI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ACHIEVEMENTS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/>
        <w:ind w:left="112" w:right="772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Guest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speake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Evenings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UGA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1"/>
        <w:ind w:left="112" w:right="596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Georgia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Communications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706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Eight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Published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1"/>
        <w:ind w:left="112" w:right="559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Kleppne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ocedu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16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7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b/>
          <w:spacing w:val="20"/>
          <w:w w:val="100"/>
          <w:position w:val="7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17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7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b/>
          <w:spacing w:val="20"/>
          <w:w w:val="100"/>
          <w:position w:val="7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2"/>
          <w:szCs w:val="22"/>
        </w:rPr>
        <w:t>Edition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1"/>
        <w:ind w:left="112" w:right="241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Advertising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extbook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North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America,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Published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Seven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Languages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1"/>
        <w:ind w:left="112" w:right="7757"/>
        <w:sectPr>
          <w:pgMar w:header="516" w:footer="0" w:top="700" w:bottom="280" w:left="680" w:right="78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Pearson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Prentice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Publishers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spacing w:lineRule="exact" w:line="200"/>
        <w:ind w:left="4536" w:right="4236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JR.</w:t>
      </w:r>
      <w:r>
        <w:rPr>
          <w:rFonts w:cs="Gill Sans MT" w:hAnsi="Gill Sans MT" w:eastAsia="Gill Sans MT" w:ascii="Gill Sans MT"/>
          <w:color w:val="FF0000"/>
          <w:spacing w:val="-18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EXEC-Classic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1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516" w:footer="0" w:top="700" w:bottom="280" w:left="680" w:right="980"/>
          <w:pgSz w:w="12240" w:h="15840"/>
        </w:sectPr>
      </w:pPr>
      <w:r>
        <w:rPr>
          <w:sz w:val="20"/>
          <w:szCs w:val="20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left"/>
        <w:spacing w:lineRule="exact" w:line="300"/>
        <w:ind w:left="112" w:right="-56"/>
      </w:pP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</w:rPr>
        <w:t>P</w:t>
      </w:r>
      <w:r>
        <w:rPr>
          <w:rFonts w:cs="Arial Black" w:hAnsi="Arial Black" w:eastAsia="Arial Black" w:ascii="Arial Black"/>
          <w:b/>
          <w:spacing w:val="-4"/>
          <w:w w:val="100"/>
          <w:position w:val="-1"/>
          <w:sz w:val="24"/>
          <w:szCs w:val="24"/>
        </w:rPr>
        <w:t>R</w:t>
      </w:r>
      <w:r>
        <w:rPr>
          <w:rFonts w:cs="Arial Black" w:hAnsi="Arial Black" w:eastAsia="Arial Black" w:ascii="Arial Black"/>
          <w:b/>
          <w:spacing w:val="-1"/>
          <w:w w:val="100"/>
          <w:position w:val="-1"/>
          <w:sz w:val="24"/>
          <w:szCs w:val="24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position w:val="-1"/>
          <w:sz w:val="24"/>
          <w:szCs w:val="24"/>
        </w:rPr>
        <w:t>FILE</w:t>
      </w:r>
      <w:r>
        <w:rPr>
          <w:rFonts w:cs="Arial Black" w:hAnsi="Arial Black" w:eastAsia="Arial Black" w:ascii="Arial Black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exact" w:line="280"/>
      </w:pPr>
      <w:r>
        <w:br w:type="column"/>
      </w:r>
      <w:r>
        <w:rPr>
          <w:rFonts w:cs="Arial Black" w:hAnsi="Arial Black" w:eastAsia="Arial Black" w:ascii="Arial Black"/>
          <w:b/>
          <w:spacing w:val="-1"/>
          <w:w w:val="100"/>
          <w:position w:val="-2"/>
          <w:sz w:val="24"/>
          <w:szCs w:val="24"/>
        </w:rPr>
        <w:t>M</w:t>
      </w:r>
      <w:r>
        <w:rPr>
          <w:rFonts w:cs="Arial Black" w:hAnsi="Arial Black" w:eastAsia="Arial Black" w:ascii="Arial Black"/>
          <w:b/>
          <w:spacing w:val="-1"/>
          <w:w w:val="100"/>
          <w:position w:val="-2"/>
          <w:sz w:val="24"/>
          <w:szCs w:val="24"/>
        </w:rPr>
        <w:t>I</w:t>
      </w:r>
      <w:r>
        <w:rPr>
          <w:rFonts w:cs="Arial Black" w:hAnsi="Arial Black" w:eastAsia="Arial Black" w:ascii="Arial Black"/>
          <w:b/>
          <w:spacing w:val="-1"/>
          <w:w w:val="100"/>
          <w:position w:val="-2"/>
          <w:sz w:val="24"/>
          <w:szCs w:val="24"/>
        </w:rPr>
        <w:t>K</w:t>
      </w:r>
      <w:r>
        <w:rPr>
          <w:rFonts w:cs="Arial Black" w:hAnsi="Arial Black" w:eastAsia="Arial Black" w:ascii="Arial Black"/>
          <w:b/>
          <w:spacing w:val="0"/>
          <w:w w:val="100"/>
          <w:position w:val="-2"/>
          <w:sz w:val="24"/>
          <w:szCs w:val="24"/>
        </w:rPr>
        <w:t>E</w:t>
      </w:r>
      <w:r>
        <w:rPr>
          <w:rFonts w:cs="Arial Black" w:hAnsi="Arial Black" w:eastAsia="Arial Black" w:ascii="Arial Black"/>
          <w:b/>
          <w:spacing w:val="-6"/>
          <w:w w:val="100"/>
          <w:position w:val="-2"/>
          <w:sz w:val="24"/>
          <w:szCs w:val="24"/>
        </w:rPr>
        <w:t> </w:t>
      </w:r>
      <w:r>
        <w:rPr>
          <w:rFonts w:cs="Arial Black" w:hAnsi="Arial Black" w:eastAsia="Arial Black" w:ascii="Arial Black"/>
          <w:b/>
          <w:spacing w:val="-5"/>
          <w:w w:val="100"/>
          <w:position w:val="-2"/>
          <w:sz w:val="24"/>
          <w:szCs w:val="24"/>
        </w:rPr>
        <w:t>CONNOR</w:t>
      </w:r>
      <w:r>
        <w:rPr>
          <w:rFonts w:cs="Arial Black" w:hAnsi="Arial Black" w:eastAsia="Arial Black" w:ascii="Arial Black"/>
          <w:b/>
          <w:spacing w:val="0"/>
          <w:w w:val="100"/>
          <w:position w:val="-2"/>
          <w:sz w:val="24"/>
          <w:szCs w:val="24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position w:val="-2"/>
          <w:sz w:val="24"/>
          <w:szCs w:val="24"/>
        </w:rPr>
        <w:t> </w:t>
      </w:r>
      <w:r>
        <w:rPr>
          <w:rFonts w:cs="Arial Black" w:hAnsi="Arial Black" w:eastAsia="Arial Black" w:ascii="Arial Black"/>
          <w:b/>
          <w:spacing w:val="15"/>
          <w:w w:val="100"/>
          <w:position w:val="-2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4"/>
          <w:sz w:val="16"/>
          <w:szCs w:val="16"/>
        </w:rPr>
        <w:t>64</w:t>
      </w:r>
      <w:r>
        <w:rPr>
          <w:rFonts w:cs="Arial" w:hAnsi="Arial" w:eastAsia="Arial" w:ascii="Arial"/>
          <w:spacing w:val="0"/>
          <w:w w:val="100"/>
          <w:position w:val="4"/>
          <w:sz w:val="16"/>
          <w:szCs w:val="16"/>
        </w:rPr>
        <w:t>2</w:t>
      </w:r>
      <w:r>
        <w:rPr>
          <w:rFonts w:cs="Arial" w:hAnsi="Arial" w:eastAsia="Arial" w:ascii="Arial"/>
          <w:spacing w:val="-2"/>
          <w:w w:val="100"/>
          <w:position w:val="4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position w:val="4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position w:val="4"/>
          <w:sz w:val="16"/>
          <w:szCs w:val="16"/>
        </w:rPr>
        <w:t>.</w:t>
      </w:r>
      <w:r>
        <w:rPr>
          <w:rFonts w:cs="Arial" w:hAnsi="Arial" w:eastAsia="Arial" w:ascii="Arial"/>
          <w:spacing w:val="-2"/>
          <w:w w:val="100"/>
          <w:position w:val="4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position w:val="4"/>
          <w:sz w:val="16"/>
          <w:szCs w:val="16"/>
        </w:rPr>
        <w:t>Edgemon</w:t>
      </w:r>
      <w:r>
        <w:rPr>
          <w:rFonts w:cs="Arial" w:hAnsi="Arial" w:eastAsia="Arial" w:ascii="Arial"/>
          <w:spacing w:val="0"/>
          <w:w w:val="100"/>
          <w:position w:val="4"/>
          <w:sz w:val="16"/>
          <w:szCs w:val="16"/>
        </w:rPr>
        <w:t>t</w:t>
      </w:r>
      <w:r>
        <w:rPr>
          <w:rFonts w:cs="Arial" w:hAnsi="Arial" w:eastAsia="Arial" w:ascii="Arial"/>
          <w:spacing w:val="-2"/>
          <w:w w:val="100"/>
          <w:position w:val="4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position w:val="4"/>
          <w:sz w:val="16"/>
          <w:szCs w:val="16"/>
        </w:rPr>
        <w:t>Lane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exact" w:line="120"/>
        <w:ind w:left="2235"/>
      </w:pPr>
      <w:r>
        <w:rPr>
          <w:rFonts w:cs="Arial" w:hAnsi="Arial" w:eastAsia="Arial" w:ascii="Arial"/>
          <w:spacing w:val="-1"/>
          <w:w w:val="100"/>
          <w:position w:val="1"/>
          <w:sz w:val="16"/>
          <w:szCs w:val="16"/>
        </w:rPr>
        <w:t>Newark</w:t>
      </w:r>
      <w:r>
        <w:rPr>
          <w:rFonts w:cs="Arial" w:hAnsi="Arial" w:eastAsia="Arial" w:ascii="Arial"/>
          <w:spacing w:val="0"/>
          <w:w w:val="100"/>
          <w:position w:val="1"/>
          <w:sz w:val="16"/>
          <w:szCs w:val="16"/>
        </w:rPr>
        <w:t>,</w:t>
      </w:r>
      <w:r>
        <w:rPr>
          <w:rFonts w:cs="Arial" w:hAnsi="Arial" w:eastAsia="Arial" w:ascii="Arial"/>
          <w:spacing w:val="-2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16"/>
          <w:szCs w:val="16"/>
        </w:rPr>
        <w:t>J</w:t>
      </w:r>
      <w:r>
        <w:rPr>
          <w:rFonts w:cs="Arial" w:hAnsi="Arial" w:eastAsia="Arial" w:ascii="Arial"/>
          <w:spacing w:val="-2"/>
          <w:w w:val="100"/>
          <w:position w:val="1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16"/>
          <w:szCs w:val="16"/>
        </w:rPr>
        <w:t>87654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2236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19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(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3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)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615-</w:t>
      </w:r>
      <w:r>
        <w:rPr>
          <w:rFonts w:cs="Arial" w:hAnsi="Arial" w:eastAsia="Arial" w:ascii="Arial"/>
          <w:spacing w:val="-12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-12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-12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2227"/>
        <w:sectPr>
          <w:type w:val="continuous"/>
          <w:pgSz w:w="12240" w:h="15840"/>
          <w:pgMar w:top="700" w:bottom="280" w:left="680" w:right="980"/>
          <w:cols w:num="2" w:equalWidth="off">
            <w:col w:w="1254" w:space="4622"/>
            <w:col w:w="4704"/>
          </w:cols>
        </w:sectPr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4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000FF"/>
          <w:spacing w:val="40"/>
          <w:w w:val="100"/>
          <w:sz w:val="16"/>
          <w:szCs w:val="16"/>
        </w:rPr>
      </w:r>
      <w:hyperlink r:id="rId10">
        <w:r>
          <w:rPr>
            <w:rFonts w:cs="Arial" w:hAnsi="Arial" w:eastAsia="Arial" w:ascii="Arial"/>
            <w:color w:val="0000FF"/>
            <w:spacing w:val="2"/>
            <w:w w:val="100"/>
            <w:sz w:val="16"/>
            <w:szCs w:val="16"/>
            <w:u w:val="single" w:color="0000FF"/>
          </w:rPr>
          <w:t>mikeconnrs</w:t>
        </w:r>
        <w:r>
          <w:rPr>
            <w:rFonts w:cs="Arial" w:hAnsi="Arial" w:eastAsia="Arial" w:ascii="Arial"/>
            <w:color w:val="0000FF"/>
            <w:spacing w:val="2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4"/>
            <w:w w:val="100"/>
            <w:sz w:val="16"/>
            <w:szCs w:val="16"/>
            <w:u w:val="single" w:color="0000FF"/>
          </w:rPr>
          <w:t>g</w:t>
        </w:r>
        <w:r>
          <w:rPr>
            <w:rFonts w:cs="Arial" w:hAnsi="Arial" w:eastAsia="Arial" w:ascii="Arial"/>
            <w:color w:val="0000FF"/>
            <w:spacing w:val="-4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16"/>
            <w:szCs w:val="16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2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-1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3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16"/>
            <w:szCs w:val="16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-2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-4"/>
            <w:w w:val="100"/>
            <w:sz w:val="16"/>
            <w:szCs w:val="16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4"/>
            <w:w w:val="100"/>
            <w:sz w:val="16"/>
            <w:szCs w:val="16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16"/>
            <w:szCs w:val="16"/>
            <w:u w:val="single" w:color="0000FF"/>
          </w:rPr>
          <w:t>m</w:t>
        </w:r>
      </w:hyperlink>
      <w:r>
        <w:rPr>
          <w:rFonts w:cs="Arial" w:hAnsi="Arial" w:eastAsia="Arial" w:ascii="Arial"/>
          <w:color w:val="0000FF"/>
          <w:spacing w:val="0"/>
          <w:w w:val="100"/>
          <w:sz w:val="16"/>
          <w:szCs w:val="16"/>
        </w:rPr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2"/>
      </w:pPr>
      <w:r>
        <w:rPr>
          <w:rFonts w:cs="Times New Roman" w:hAnsi="Times New Roman" w:eastAsia="Times New Roman" w:ascii="Times New Roman"/>
          <w:spacing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ecuti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tration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where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left"/>
        <w:ind w:left="112"/>
      </w:pP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EXP</w:t>
      </w:r>
      <w:r>
        <w:rPr>
          <w:rFonts w:cs="Arial Black" w:hAnsi="Arial Black" w:eastAsia="Arial Black" w:ascii="Arial Black"/>
          <w:b/>
          <w:spacing w:val="-2"/>
          <w:w w:val="100"/>
          <w:sz w:val="24"/>
          <w:szCs w:val="24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RIENCE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lineRule="exact" w:line="220"/>
        <w:ind w:left="112"/>
      </w:pP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H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IN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D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U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spacing w:val="0"/>
          <w:w w:val="100"/>
          <w:position w:val="0"/>
          <w:sz w:val="18"/>
          <w:szCs w:val="18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lineRule="exact" w:line="240"/>
        <w:ind w:left="112"/>
      </w:pP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2010-PRESENT</w:t>
      </w:r>
      <w:r>
        <w:rPr>
          <w:rFonts w:cs="Arial Black" w:hAnsi="Arial Black" w:eastAsia="Arial Black" w:ascii="Arial Black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ind w:left="112"/>
      </w:pP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K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EY</w:t>
      </w:r>
      <w:r>
        <w:rPr>
          <w:rFonts w:cs="Arial Black" w:hAnsi="Arial Black" w:eastAsia="Arial Black" w:ascii="Arial Black"/>
          <w:b/>
          <w:spacing w:val="-6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U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EX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U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VE</w:t>
      </w:r>
      <w:r>
        <w:rPr>
          <w:rFonts w:cs="Arial Black" w:hAnsi="Arial Black" w:eastAsia="Arial Black" w:ascii="Arial Black"/>
          <w:spacing w:val="0"/>
          <w:w w:val="100"/>
          <w:sz w:val="18"/>
          <w:szCs w:val="18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lineRule="exact" w:line="240"/>
        <w:ind w:left="112"/>
      </w:pP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201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2-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P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2"/>
      </w:pP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•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cu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ard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position w:val="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o,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Far</w:t>
      </w:r>
      <w:r>
        <w:rPr>
          <w:rFonts w:cs="Times New Roman" w:hAnsi="Times New Roman" w:eastAsia="Times New Roman" w:ascii="Times New Roman"/>
          <w:spacing w:val="4"/>
          <w:w w:val="100"/>
          <w:position w:val="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26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Farm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each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orth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ocused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ble</w:t>
      </w:r>
      <w:r>
        <w:rPr>
          <w:rFonts w:cs="Times New Roman" w:hAnsi="Times New Roman" w:eastAsia="Times New Roman" w:ascii="Times New Roman"/>
          <w:spacing w:val="-4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each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osely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product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products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ind w:left="112"/>
      </w:pP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-7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Y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LES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2"/>
          <w:w w:val="100"/>
          <w:sz w:val="18"/>
          <w:szCs w:val="18"/>
        </w:rPr>
        <w:t>M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G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ER</w:t>
      </w:r>
      <w:r>
        <w:rPr>
          <w:rFonts w:cs="Arial Black" w:hAnsi="Arial Black" w:eastAsia="Arial Black" w:ascii="Arial Black"/>
          <w:spacing w:val="0"/>
          <w:w w:val="100"/>
          <w:sz w:val="18"/>
          <w:szCs w:val="18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lineRule="exact" w:line="200"/>
        <w:ind w:left="112"/>
      </w:pP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2</w:t>
      </w:r>
      <w:r>
        <w:rPr>
          <w:rFonts w:cs="Arial Black" w:hAnsi="Arial Black" w:eastAsia="Arial Black" w:ascii="Arial Black"/>
          <w:b/>
          <w:spacing w:val="2"/>
          <w:w w:val="100"/>
          <w:position w:val="1"/>
          <w:sz w:val="18"/>
          <w:szCs w:val="18"/>
        </w:rPr>
        <w:t>0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11-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2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0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1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2</w:t>
      </w:r>
      <w:r>
        <w:rPr>
          <w:rFonts w:cs="Arial Black" w:hAnsi="Arial Black" w:eastAsia="Arial Black" w:ascii="Arial Black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$6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25" w:right="7786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ocused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arter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ind w:left="112"/>
      </w:pP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FI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LD</w:t>
      </w:r>
      <w:r>
        <w:rPr>
          <w:rFonts w:cs="Arial Black" w:hAnsi="Arial Black" w:eastAsia="Arial Black" w:ascii="Arial Black"/>
          <w:b/>
          <w:spacing w:val="-6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P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-12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14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IVE</w:t>
      </w:r>
      <w:r>
        <w:rPr>
          <w:rFonts w:cs="Arial Black" w:hAnsi="Arial Black" w:eastAsia="Arial Black" w:ascii="Arial Black"/>
          <w:spacing w:val="0"/>
          <w:w w:val="100"/>
          <w:sz w:val="18"/>
          <w:szCs w:val="18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lineRule="exact" w:line="200"/>
        <w:ind w:left="167"/>
      </w:pP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2010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-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2011</w:t>
      </w:r>
      <w:r>
        <w:rPr>
          <w:rFonts w:cs="Arial Black" w:hAnsi="Arial Black" w:eastAsia="Arial Black" w:ascii="Arial Black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.5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brands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nships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ecut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bject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uct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evelop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uct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tures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products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order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ucts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left"/>
        <w:ind w:left="112"/>
      </w:pP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ED</w:t>
      </w:r>
      <w:r>
        <w:rPr>
          <w:rFonts w:cs="Arial Black" w:hAnsi="Arial Black" w:eastAsia="Arial Black" w:ascii="Arial Black"/>
          <w:b/>
          <w:spacing w:val="-1"/>
          <w:w w:val="100"/>
          <w:sz w:val="24"/>
          <w:szCs w:val="24"/>
        </w:rPr>
        <w:t>U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C</w:t>
      </w:r>
      <w:r>
        <w:rPr>
          <w:rFonts w:cs="Arial Black" w:hAnsi="Arial Black" w:eastAsia="Arial Black" w:ascii="Arial Black"/>
          <w:b/>
          <w:spacing w:val="-16"/>
          <w:w w:val="100"/>
          <w:sz w:val="24"/>
          <w:szCs w:val="24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TI</w:t>
      </w:r>
      <w:r>
        <w:rPr>
          <w:rFonts w:cs="Arial Black" w:hAnsi="Arial Black" w:eastAsia="Arial Black" w:ascii="Arial Black"/>
          <w:b/>
          <w:spacing w:val="-2"/>
          <w:w w:val="100"/>
          <w:sz w:val="24"/>
          <w:szCs w:val="24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N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lineRule="exact" w:line="220"/>
        <w:ind w:left="112"/>
      </w:pP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MA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F</w:t>
      </w:r>
      <w:r>
        <w:rPr>
          <w:rFonts w:cs="Arial Black" w:hAnsi="Arial Black" w:eastAsia="Arial Black" w:ascii="Arial Black"/>
          <w:b/>
          <w:spacing w:val="-5"/>
          <w:w w:val="100"/>
          <w:position w:val="1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18"/>
          <w:szCs w:val="18"/>
        </w:rPr>
        <w:t>B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U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D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MI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-11"/>
          <w:w w:val="100"/>
          <w:position w:val="1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8"/>
          <w:szCs w:val="18"/>
        </w:rPr>
        <w:t>N</w:t>
      </w:r>
      <w:r>
        <w:rPr>
          <w:rFonts w:cs="Arial Black" w:hAnsi="Arial Black" w:eastAsia="Arial Black" w:ascii="Arial Black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2"/>
      </w:pP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Illinoi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Stat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Universit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Bloomington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before="10"/>
        <w:ind w:left="112"/>
      </w:pP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B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H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3"/>
          <w:w w:val="100"/>
          <w:sz w:val="18"/>
          <w:szCs w:val="18"/>
        </w:rPr>
        <w:t>L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F</w:t>
      </w:r>
      <w:r>
        <w:rPr>
          <w:rFonts w:cs="Arial Black" w:hAnsi="Arial Black" w:eastAsia="Arial Black" w:ascii="Arial Black"/>
          <w:b/>
          <w:spacing w:val="-3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B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U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D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MI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-13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12"/>
      </w:pP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Illinoi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Stat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Universit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Bloomington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rFonts w:cs="Arial Black" w:hAnsi="Arial Black" w:eastAsia="Arial Black" w:ascii="Arial Black"/>
          <w:sz w:val="18"/>
          <w:szCs w:val="18"/>
        </w:rPr>
        <w:jc w:val="left"/>
        <w:spacing w:before="11"/>
        <w:ind w:left="112"/>
      </w:pP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B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H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3"/>
          <w:w w:val="100"/>
          <w:sz w:val="18"/>
          <w:szCs w:val="18"/>
        </w:rPr>
        <w:t>L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5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O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F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S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-6"/>
          <w:w w:val="100"/>
          <w:sz w:val="18"/>
          <w:szCs w:val="18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M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A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R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K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18"/>
          <w:szCs w:val="18"/>
        </w:rPr>
        <w:t>T</w:t>
      </w:r>
      <w:r>
        <w:rPr>
          <w:rFonts w:cs="Arial Black" w:hAnsi="Arial Black" w:eastAsia="Arial Black" w:ascii="Arial Black"/>
          <w:b/>
          <w:spacing w:val="1"/>
          <w:w w:val="100"/>
          <w:sz w:val="18"/>
          <w:szCs w:val="18"/>
        </w:rPr>
        <w:t>I</w:t>
      </w:r>
      <w:r>
        <w:rPr>
          <w:rFonts w:cs="Arial Black" w:hAnsi="Arial Black" w:eastAsia="Arial Black" w:ascii="Arial Black"/>
          <w:b/>
          <w:spacing w:val="-2"/>
          <w:w w:val="100"/>
          <w:sz w:val="18"/>
          <w:szCs w:val="18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sz w:val="18"/>
          <w:szCs w:val="18"/>
        </w:rPr>
        <w:t>G</w:t>
      </w:r>
      <w:r>
        <w:rPr>
          <w:rFonts w:cs="Arial Black" w:hAnsi="Arial Black" w:eastAsia="Arial Black" w:ascii="Arial Black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12"/>
      </w:pP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Illinoi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Stat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Universit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Bloomington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left"/>
        <w:spacing w:lineRule="exact" w:line="320"/>
        <w:ind w:left="112"/>
      </w:pP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S</w:t>
      </w:r>
      <w:r>
        <w:rPr>
          <w:rFonts w:cs="Arial Black" w:hAnsi="Arial Black" w:eastAsia="Arial Black" w:ascii="Arial Black"/>
          <w:b/>
          <w:spacing w:val="-2"/>
          <w:w w:val="100"/>
          <w:sz w:val="24"/>
          <w:szCs w:val="24"/>
        </w:rPr>
        <w:t>K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ILLS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roso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Off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ord,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werP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nt)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left"/>
        <w:spacing w:lineRule="exact" w:line="320"/>
        <w:ind w:left="112"/>
      </w:pPr>
      <w:r>
        <w:rPr>
          <w:rFonts w:cs="Arial Black" w:hAnsi="Arial Black" w:eastAsia="Arial Black" w:ascii="Arial Black"/>
          <w:b/>
          <w:spacing w:val="-1"/>
          <w:w w:val="100"/>
          <w:sz w:val="24"/>
          <w:szCs w:val="24"/>
        </w:rPr>
        <w:t>HONO</w:t>
      </w:r>
      <w:r>
        <w:rPr>
          <w:rFonts w:cs="Arial Black" w:hAnsi="Arial Black" w:eastAsia="Arial Black" w:ascii="Arial Black"/>
          <w:b/>
          <w:spacing w:val="0"/>
          <w:w w:val="100"/>
          <w:sz w:val="24"/>
          <w:szCs w:val="24"/>
        </w:rPr>
        <w:t>RS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1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Illinois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Universit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hieve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ard,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10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2"/>
        <w:sectPr>
          <w:type w:val="continuous"/>
          <w:pgSz w:w="12240" w:h="15840"/>
          <w:pgMar w:top="700" w:bottom="280" w:left="680" w:right="980"/>
        </w:sectPr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e-l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pict>
          <v:group style="position:absolute;margin-left:39.6pt;margin-top:154.807pt;width:528pt;height:0pt;mso-position-horizontal-relative:page;mso-position-vertical-relative:page;z-index:-746" coordorigin="792,3096" coordsize="10560,0">
            <v:shape style="position:absolute;left:792;top:3096;width:10560;height:0" coordorigin="792,3096" coordsize="10560,0" path="m792,3096l11352,3096e" filled="f" stroked="t" strokeweight="0.75pt" strokecolor="#000000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spacing w:lineRule="exact" w:line="200"/>
        <w:ind w:left="4025" w:right="4105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MID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EXEC-Non-Deg</w:t>
      </w:r>
      <w:r>
        <w:rPr>
          <w:rFonts w:cs="Gill Sans MT" w:hAnsi="Gill Sans MT" w:eastAsia="Gill Sans MT" w:ascii="Gill Sans MT"/>
          <w:color w:val="FF0000"/>
          <w:spacing w:val="-4"/>
          <w:w w:val="100"/>
          <w:sz w:val="18"/>
          <w:szCs w:val="18"/>
        </w:rPr>
        <w:t>r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eed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4943" w:right="4869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770" w:right="4766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Add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394" w:right="439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Cit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Zip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067" w:right="3064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Personal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Email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(NEVER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EMAIL)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7258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7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WILEY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Chicago,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1996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29"/>
        <w:ind w:left="112" w:right="3959"/>
      </w:pP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orld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largest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maker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heath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beauty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items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i.e.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Dove,</w:t>
      </w:r>
      <w:r>
        <w:rPr>
          <w:rFonts w:cs="Times New Roman" w:hAnsi="Times New Roman" w:eastAsia="Times New Roman" w:ascii="Times New Roman"/>
          <w:b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Advil,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etc.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eam-Customer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1996-Present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3" w:lineRule="auto" w:line="250"/>
        <w:ind w:left="112" w:right="7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Category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Management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Projects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Efficient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Promotion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Analysis.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Utilization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Nielsen,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Spectra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Metrics,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Consumer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Insight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ools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statistical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measures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determine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category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lifts,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troughs,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profitability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recommended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tactics.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Headquarter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selling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Broker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A&amp;P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292" w:right="74" w:hanging="1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Efficient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Ad/Display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utilized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retailers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better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tactical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decisions.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expandabilit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impulsiveness,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incrementalit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trough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profitability</w:t>
      </w:r>
      <w:r>
        <w:rPr>
          <w:rFonts w:cs="Times New Roman" w:hAnsi="Times New Roman" w:eastAsia="Times New Roman" w:ascii="Times New Roman"/>
          <w:spacing w:val="-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measures.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292" w:right="74" w:hanging="1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Micro-Marketing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utilizing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Spectra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Nielsen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display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Children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Cereal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resulting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64"/>
        <w:ind w:left="292" w:right="73" w:hanging="18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Sold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Incremental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Cap’n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Crunch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Cereal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A&amp;P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resulting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$47,000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profit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generated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lift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incremental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weeks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volume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97%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ACV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displaying.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75"/>
      </w:pPr>
      <w:r>
        <w:rPr>
          <w:rFonts w:cs="Times New Roman" w:hAnsi="Times New Roman" w:eastAsia="Times New Roman" w:ascii="Times New Roman"/>
          <w:b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w w:val="154"/>
          <w:sz w:val="15"/>
          <w:szCs w:val="15"/>
        </w:rPr>
        <w:t>olgem</w:t>
      </w:r>
      <w:r>
        <w:rPr>
          <w:rFonts w:cs="Times New Roman" w:hAnsi="Times New Roman" w:eastAsia="Times New Roman" w:ascii="Times New Roman"/>
          <w:b/>
          <w:spacing w:val="17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41"/>
          <w:sz w:val="15"/>
          <w:szCs w:val="15"/>
        </w:rPr>
        <w:t>onsumer</w:t>
      </w:r>
      <w:r>
        <w:rPr>
          <w:rFonts w:cs="Times New Roman" w:hAnsi="Times New Roman" w:eastAsia="Times New Roman" w:ascii="Times New Roman"/>
          <w:b/>
          <w:spacing w:val="18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47"/>
          <w:sz w:val="15"/>
          <w:szCs w:val="15"/>
        </w:rPr>
        <w:t>rodu</w:t>
      </w:r>
      <w:r>
        <w:rPr>
          <w:rFonts w:cs="Times New Roman" w:hAnsi="Times New Roman" w:eastAsia="Times New Roman" w:ascii="Times New Roman"/>
          <w:b/>
          <w:spacing w:val="0"/>
          <w:w w:val="10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73"/>
          <w:sz w:val="15"/>
          <w:szCs w:val="15"/>
        </w:rPr>
        <w:t>ts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Danbur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1990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3207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Broker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1996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50"/>
        <w:ind w:left="112" w:right="7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$20M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eight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brokers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headquarter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levels.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planning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areas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distribution,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merchandising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promotions.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consumer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marketing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utilizing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trade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marketing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funds.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forecasting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production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purposes.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Broker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managed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areas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included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England,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ork,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Louisiana,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Alabama,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Montana,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exas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St.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Louis.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Key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customers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included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Stop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Shop,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Hannaford,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C&amp;S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Wholesale,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Shaws,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egmans,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Schnucks,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Delchamps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Dixie.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12" w:right="273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quarter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England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16%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outpacing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6%.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210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England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26%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1994;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Louisiana/Alabama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37%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1994;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2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34%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1994.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256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partnership/performance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agreements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Hannaford,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Demoulas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egmans.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364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distribution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(ACV)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launch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1995.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256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Successfully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major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merchandising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initiatives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utilizing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0"/>
        <w:ind w:left="257" w:right="727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Category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Presentations.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2999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-International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Military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Broker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1994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0"/>
        <w:ind w:left="112" w:right="20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$10M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broker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ganizations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worldwide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headquarter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levels.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Distributor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level.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funds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12" w:right="17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Defense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Commissary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Agency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Arm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Navy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91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Exchange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units.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12" w:right="741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Attained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profit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goal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$4.5M.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369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Outperformed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civilian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share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five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categories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1994.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0"/>
        <w:ind w:left="112" w:right="2029"/>
        <w:sectPr>
          <w:pgMar w:header="516" w:footer="0" w:top="700" w:bottom="280" w:left="860" w:right="78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Commissary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generating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double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digit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share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brands.\</w:t>
      </w:r>
    </w:p>
    <w:p>
      <w:pPr>
        <w:rPr>
          <w:sz w:val="17"/>
          <w:szCs w:val="17"/>
        </w:rPr>
        <w:jc w:val="left"/>
        <w:spacing w:before="7" w:lineRule="exact" w:line="160"/>
      </w:pPr>
      <w:r>
        <w:pict>
          <v:group style="position:absolute;margin-left:46.1pt;margin-top:624pt;width:521pt;height:53.5pt;mso-position-horizontal-relative:page;mso-position-vertical-relative:page;z-index:-745" coordorigin="922,12480" coordsize="10420,1070">
            <v:shape style="position:absolute;left:922;top:12480;width:10420;height:1070" coordorigin="922,12480" coordsize="10420,1070" path="m922,13550l11342,13550,11342,12480,922,12480,922,13550xe" filled="t" fillcolor="#FFF100" stroked="f">
              <v:path arrowok="t"/>
              <v:fill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spacing w:lineRule="exact" w:line="200"/>
        <w:ind w:left="3614" w:right="3474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MID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EXEC-Non-Deg</w:t>
      </w:r>
      <w:r>
        <w:rPr>
          <w:rFonts w:cs="Gill Sans MT" w:hAnsi="Gill Sans MT" w:eastAsia="Gill Sans MT" w:ascii="Gill Sans MT"/>
          <w:color w:val="FF0000"/>
          <w:spacing w:val="-4"/>
          <w:w w:val="100"/>
          <w:sz w:val="18"/>
          <w:szCs w:val="18"/>
        </w:rPr>
        <w:t>r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eed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2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Conti</w:t>
      </w:r>
      <w:r>
        <w:rPr>
          <w:rFonts w:cs="Gill Sans MT" w:hAnsi="Gill Sans MT" w:eastAsia="Gill Sans MT" w:ascii="Gill Sans MT"/>
          <w:color w:val="FF0000"/>
          <w:spacing w:val="-2"/>
          <w:w w:val="100"/>
          <w:sz w:val="18"/>
          <w:szCs w:val="18"/>
        </w:rPr>
        <w:t>n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ued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1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Northeast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Region,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1992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 w:right="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$3.5M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distribution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promotions.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orked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extensively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departments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placement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planograms.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8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FoodMart/A&amp;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Sweetlife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(Supervalue)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Bozzutos.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Initiated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participation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reducing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spending.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advertisement/display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wholesale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indirect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telemarketing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campaign.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Attained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implemented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placement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volume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brand.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ako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Brands,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Paramus,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1988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1990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Representative,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1990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 w:right="29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wholesale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headquarter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estern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Massachusetts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Connecticut.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Negotiated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buyers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distribution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merchandising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objectives.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products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forecast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spending.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presentations.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i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erritory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Manager-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Biscuit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Division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1990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tLeast" w:line="440"/>
        <w:ind w:left="112" w:right="5363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EDUC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TION/PROFESSIONAL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DEVELOPMENT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estern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England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Springfield,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7"/>
      </w:pPr>
      <w:r>
        <w:pict>
          <v:group style="position:absolute;margin-left:44.9pt;margin-top:1.05153pt;width:203pt;height:15.8pt;mso-position-horizontal-relative:page;mso-position-vertical-relative:paragraph;z-index:-744" coordorigin="898,21" coordsize="4060,316">
            <v:shape style="position:absolute;left:898;top:21;width:4060;height:316" coordorigin="898,21" coordsize="4060,316" path="m898,337l4958,337,4958,21,898,21,898,337xe" filled="t" fillcolor="#FFF1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*Business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Administration/Marketing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1988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Category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Seminar/The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Partnering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 w:right="523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Influencing</w:t>
      </w:r>
      <w:r>
        <w:rPr>
          <w:rFonts w:cs="Times New Roman" w:hAnsi="Times New Roman" w:eastAsia="Times New Roman" w:ascii="Times New Roman"/>
          <w:b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Management/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iley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Leveraging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Consumer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Insight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ools/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iley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Nielsen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Event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Analytics/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iley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Selling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Negotiation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Seminar/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Neo,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Inc.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Computer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Skills: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indows;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Excel;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ord;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PowerPoint;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Nielsen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ASSOCI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TIONS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ocery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Manufactu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iley);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American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Logistics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 w:right="120"/>
        <w:sectPr>
          <w:pgMar w:header="516" w:footer="0" w:top="700" w:bottom="280" w:left="860" w:right="100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*</w:t>
      </w:r>
      <w:r>
        <w:rPr>
          <w:rFonts w:cs="Times New Roman" w:hAnsi="Times New Roman" w:eastAsia="Times New Roman" w:ascii="Times New Roman"/>
          <w:b/>
          <w:spacing w:val="-2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discipline,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put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designation.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shows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some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COULD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infer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enough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intervie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always,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truthful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interview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application.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know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you,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become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non-issue,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your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esume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eams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non-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ont,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never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employers.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18"/>
          <w:szCs w:val="18"/>
        </w:rPr>
        <w:jc w:val="center"/>
        <w:ind w:left="4424" w:right="4324"/>
      </w:pP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NEW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GRAD-Classic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1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 </w:t>
      </w:r>
      <w:r>
        <w:rPr>
          <w:rFonts w:cs="Gill Sans MT" w:hAnsi="Gill Sans MT" w:eastAsia="Gill Sans MT" w:ascii="Gill Sans MT"/>
          <w:color w:val="FF0000"/>
          <w:spacing w:val="0"/>
          <w:w w:val="100"/>
          <w:sz w:val="18"/>
          <w:szCs w:val="18"/>
        </w:rPr>
        <w:t>Page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959" w:right="4955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Joe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Kelly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"/>
        <w:ind w:left="4632" w:right="4628"/>
      </w:pPr>
      <w:hyperlink r:id="rId11"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jbloe@hotmail.com</w:t>
        </w:r>
      </w:hyperlink>
    </w:p>
    <w:p>
      <w:pPr>
        <w:rPr>
          <w:rFonts w:cs="Arial" w:hAnsi="Arial" w:eastAsia="Arial" w:ascii="Arial"/>
          <w:sz w:val="18"/>
          <w:szCs w:val="18"/>
        </w:rPr>
        <w:jc w:val="center"/>
        <w:spacing w:before="13" w:lineRule="auto" w:line="255"/>
        <w:ind w:left="4574" w:right="457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100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Sandy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Road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Park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Ridge,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60068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(847)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555-5500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152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EDUC</w:t>
      </w:r>
      <w:r>
        <w:rPr>
          <w:rFonts w:cs="Arial" w:hAnsi="Arial" w:eastAsia="Arial" w:ascii="Arial"/>
          <w:b/>
          <w:spacing w:val="-1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tabs>
          <w:tab w:pos="1260" w:val="left"/>
        </w:tabs>
        <w:jc w:val="left"/>
        <w:spacing w:lineRule="auto" w:line="255"/>
        <w:ind w:left="1232" w:right="277" w:hanging="108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2004</w:t>
        <w:tab/>
        <w:tab/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Denison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University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Granville,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Bachelor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Arts: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Major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English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Literature,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Minor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Spanish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5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Fall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2002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</w:t>
      </w:r>
      <w:r>
        <w:rPr>
          <w:rFonts w:cs="Arial" w:hAnsi="Arial" w:eastAsia="Arial" w:ascii="Arial"/>
          <w:spacing w:val="3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School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for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International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rade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Granada,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Spain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3" w:lineRule="auto" w:line="255"/>
        <w:ind w:left="1272" w:right="2788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Cultural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immersion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with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coursework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Spanish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Culture,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Histor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Politics,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Art,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Gramma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rote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presented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original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independent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thesis:</w:t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272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amistad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profunda: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relación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entre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Salvador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Dalí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Federico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García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Lorca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5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Fall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2000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</w:t>
      </w:r>
      <w:r>
        <w:rPr>
          <w:rFonts w:cs="Arial" w:hAnsi="Arial" w:eastAsia="Arial" w:ascii="Arial"/>
          <w:spacing w:val="3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National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Outdoor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Leadership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School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                                                                        </w:t>
      </w:r>
      <w:r>
        <w:rPr>
          <w:rFonts w:cs="Arial" w:hAnsi="Arial" w:eastAsia="Arial" w:ascii="Arial"/>
          <w:b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Rocky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Mountains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3" w:lineRule="auto" w:line="255"/>
        <w:ind w:left="1272" w:right="2426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Participated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month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outdoor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leadership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educator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school.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Coursework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Biolog</w:t>
      </w:r>
      <w:r>
        <w:rPr>
          <w:rFonts w:cs="Arial" w:hAnsi="Arial" w:eastAsia="Arial" w:ascii="Arial"/>
          <w:spacing w:val="-1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Wilderness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Education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Environmental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Ethics.</w:t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20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7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Fall/Spring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2003–2004</w:t>
            </w:r>
          </w:p>
        </w:tc>
        <w:tc>
          <w:tcPr>
            <w:tcW w:w="7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Granville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High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School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3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1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Granville,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OH</w:t>
            </w:r>
          </w:p>
        </w:tc>
      </w:tr>
      <w:tr>
        <w:trPr>
          <w:trHeight w:val="940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English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Spanish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14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utor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 w:lineRule="auto" w:line="255"/>
              <w:ind w:left="164" w:right="1156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Mentored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Granville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High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School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student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insufficient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passing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grades.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orked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all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subjects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major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concentration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English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Spanish.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Student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point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increased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threefold</w:t>
            </w:r>
          </w:p>
        </w:tc>
        <w:tc>
          <w:tcPr>
            <w:tcW w:w="13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330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Fall/Spring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2001–2004</w:t>
            </w:r>
          </w:p>
        </w:tc>
        <w:tc>
          <w:tcPr>
            <w:tcW w:w="7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Denison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Editor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13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utor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Assisted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2–3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fellow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week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paper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editing,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composition,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grammatical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instruction.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Facilitated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over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100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writing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assignments,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increasing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 w:lineRule="exact" w:line="160"/>
              <w:ind w:left="265"/>
            </w:pP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performance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by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least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one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letter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3"/>
                <w:sz w:val="18"/>
                <w:szCs w:val="18"/>
              </w:rPr>
              <w:t>grade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3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Granville,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OH</w:t>
            </w:r>
          </w:p>
        </w:tc>
      </w:tr>
      <w:tr>
        <w:trPr>
          <w:trHeight w:val="1330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Summer/Winter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2003</w:t>
            </w:r>
          </w:p>
        </w:tc>
        <w:tc>
          <w:tcPr>
            <w:tcW w:w="7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Moosejaw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Mountaineering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Sales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Associate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 w:lineRule="auto" w:line="255"/>
              <w:ind w:left="164" w:right="1463"/>
            </w:pP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orked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non-corporate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company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competitive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sales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industr</w:t>
            </w:r>
            <w:r>
              <w:rPr>
                <w:rFonts w:cs="Arial" w:hAnsi="Arial" w:eastAsia="Arial" w:ascii="Arial"/>
                <w:spacing w:val="-13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Often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planned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interior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floor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design.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Newest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member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person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team,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yet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Arial" w:hAnsi="Arial" w:eastAsia="Arial" w:ascii="Arial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Associate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Manager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position</w:t>
            </w:r>
          </w:p>
        </w:tc>
        <w:tc>
          <w:tcPr>
            <w:tcW w:w="13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2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Deerfield,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IL</w:t>
            </w:r>
          </w:p>
        </w:tc>
      </w:tr>
      <w:tr>
        <w:trPr>
          <w:trHeight w:val="1440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Fall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2001/Spring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2001/02</w:t>
            </w:r>
          </w:p>
        </w:tc>
        <w:tc>
          <w:tcPr>
            <w:tcW w:w="7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Denison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Photography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13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eaching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Assistant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Monitored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darkroom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facilities,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aided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photography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instruction.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Revamped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 w:lineRule="auto" w:line="255"/>
              <w:ind w:left="164" w:right="2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inept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photography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department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curriculum.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Planned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constructed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darkroom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layout.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orked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closely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Art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administration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Professors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designing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coursework.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Program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participation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increased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60%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following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years</w:t>
            </w:r>
          </w:p>
        </w:tc>
        <w:tc>
          <w:tcPr>
            <w:tcW w:w="13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Granville,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OH</w:t>
            </w:r>
          </w:p>
        </w:tc>
      </w:tr>
      <w:tr>
        <w:trPr>
          <w:trHeight w:val="1400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Summers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2000/02/03</w:t>
            </w:r>
          </w:p>
        </w:tc>
        <w:tc>
          <w:tcPr>
            <w:tcW w:w="71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Camp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Kieve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/>
              <w:ind w:left="1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Camp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Counselor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3" w:lineRule="auto" w:line="255"/>
              <w:ind w:left="164" w:right="218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Boy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Camp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enrollment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200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summe</w:t>
            </w:r>
            <w:r>
              <w:rPr>
                <w:rFonts w:cs="Arial" w:hAnsi="Arial" w:eastAsia="Arial" w:ascii="Arial"/>
                <w:spacing w:val="-1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Served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head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mentor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female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sta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Directed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constructed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photography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program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darkroom.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Implemented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educational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field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trips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campers.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Served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part-time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Nurse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Aide.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Individually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composed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presented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three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promotional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slide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shows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each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summer</w:t>
            </w:r>
          </w:p>
        </w:tc>
        <w:tc>
          <w:tcPr>
            <w:tcW w:w="13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57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Nobleboro,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ME</w:t>
            </w:r>
          </w:p>
        </w:tc>
      </w:tr>
    </w:tbl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249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•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Darkroom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reconstruction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enabled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100%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participation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increase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within</w:t>
      </w:r>
      <w:r>
        <w:rPr>
          <w:rFonts w:cs="Arial" w:hAnsi="Arial" w:eastAsia="Arial" w:ascii="Arial"/>
          <w:spacing w:val="5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photography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program</w:t>
      </w:r>
    </w:p>
    <w:p>
      <w:pPr>
        <w:rPr>
          <w:sz w:val="17"/>
          <w:szCs w:val="17"/>
        </w:rPr>
        <w:jc w:val="left"/>
        <w:spacing w:before="10" w:lineRule="exact" w:line="160"/>
        <w:sectPr>
          <w:pgMar w:header="516" w:footer="0" w:top="700" w:bottom="280" w:left="640" w:right="740"/>
          <w:pgSz w:w="12240" w:h="15840"/>
        </w:sectPr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252" w:right="-47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ACTIVITIES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Response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writer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Denison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Publication: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18"/>
          <w:szCs w:val="18"/>
        </w:rPr>
        <w:t>Bullsheet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Member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Kappa</w:t>
      </w:r>
      <w:r>
        <w:rPr>
          <w:rFonts w:cs="Arial" w:hAnsi="Arial" w:eastAsia="Arial" w:ascii="Arial"/>
          <w:b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Alpha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Theta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Sorority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Denison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University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4" w:lineRule="exact" w:line="200"/>
        <w:sectPr>
          <w:type w:val="continuous"/>
          <w:pgSz w:w="12240" w:h="15840"/>
          <w:pgMar w:top="700" w:bottom="280" w:left="640" w:right="740"/>
          <w:cols w:num="2" w:equalWidth="off">
            <w:col w:w="1243" w:space="9"/>
            <w:col w:w="9608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Participant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6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years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in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Habitat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for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Humanity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-3"/>
          <w:w w:val="100"/>
          <w:position w:val="-1"/>
          <w:sz w:val="18"/>
          <w:szCs w:val="18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ork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-10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rip,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including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Head</w:t>
      </w:r>
      <w:r>
        <w:rPr>
          <w:rFonts w:cs="Arial" w:hAnsi="Arial" w:eastAsia="Arial" w:ascii="Arial"/>
          <w:b/>
          <w:spacing w:val="-7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Advisor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position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for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2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8"/>
          <w:szCs w:val="18"/>
        </w:rPr>
        <w:t>years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252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ADDITIONAL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SKILLS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25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Language: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Advanced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written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Spanish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13"/>
        <w:ind w:left="1252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Computer: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Proficient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Office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Suite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ord,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Excel,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Outlook,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PowerPoint),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ACT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MicroFlex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Flowchart</w:t>
      </w:r>
    </w:p>
    <w:sectPr>
      <w:type w:val="continuous"/>
      <w:pgSz w:w="12240" w:h="15840"/>
      <w:pgMar w:top="700" w:bottom="280" w:left="640" w:right="7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9.022pt;margin-top:34.0244pt;width:33.957pt;height:11pt;mso-position-horizontal-relative:page;mso-position-vertical-relative:page;z-index:-748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Gill Sans MT" w:hAnsi="Gill Sans MT" w:eastAsia="Gill Sans MT" w:ascii="Gill Sans MT"/>
                    <w:color w:val="FF0000"/>
                    <w:spacing w:val="0"/>
                    <w:w w:val="100"/>
                    <w:sz w:val="18"/>
                    <w:szCs w:val="18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9.022pt;margin-top:34.0244pt;width:33.957pt;height:11pt;mso-position-horizontal-relative:page;mso-position-vertical-relative:page;z-index:-747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Gill Sans MT" w:hAnsi="Gill Sans MT" w:eastAsia="Gill Sans MT" w:ascii="Gill Sans MT"/>
                    <w:color w:val="FF0000"/>
                    <w:spacing w:val="0"/>
                    <w:w w:val="100"/>
                    <w:sz w:val="18"/>
                    <w:szCs w:val="18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mailto:petew@gmail.com" TargetMode="External"/><Relationship Id="rId6" Type="http://schemas.openxmlformats.org/officeDocument/2006/relationships/hyperlink" Target="mailto:jdoe@gmail.com" TargetMode="External"/><Relationship Id="rId7" Type="http://schemas.openxmlformats.org/officeDocument/2006/relationships/hyperlink" Target="http://www.linkedin.com/in/janedoe" TargetMode="External"/><Relationship Id="rId8" Type="http://schemas.openxmlformats.org/officeDocument/2006/relationships/header" Target="header2.xml"/><Relationship Id="rId9" Type="http://schemas.openxmlformats.org/officeDocument/2006/relationships/hyperlink" Target="mailto:len@gmail.com" TargetMode="External"/><Relationship Id="rId10" Type="http://schemas.openxmlformats.org/officeDocument/2006/relationships/hyperlink" Target="mailto:mikeconnrs@gmail.com" TargetMode="External"/><Relationship Id="rId11" Type="http://schemas.openxmlformats.org/officeDocument/2006/relationships/hyperlink" Target="mailto:jbloe@hot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